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AE1" w:rsidRDefault="00C06AE1" w:rsidP="00A625A5">
      <w:pPr>
        <w:spacing w:after="120"/>
        <w:jc w:val="both"/>
        <w:rPr>
          <w:rFonts w:ascii="Helvetica" w:hAnsi="Helvetica" w:cs="Garamond"/>
          <w:bCs/>
          <w:color w:val="000000"/>
          <w:sz w:val="22"/>
          <w:szCs w:val="22"/>
        </w:rPr>
      </w:pPr>
      <w:bookmarkStart w:id="0" w:name="_GoBack"/>
      <w:bookmarkEnd w:id="0"/>
    </w:p>
    <w:p w:rsidR="00427D66" w:rsidRPr="006278E6" w:rsidRDefault="00427D66" w:rsidP="000A3E2F">
      <w:pPr>
        <w:pStyle w:val="Paragrafoelenco"/>
        <w:spacing w:before="236" w:line="254" w:lineRule="exact"/>
        <w:ind w:left="7230" w:right="-1"/>
        <w:textAlignment w:val="baseline"/>
        <w:rPr>
          <w:rFonts w:ascii="Arial" w:eastAsia="Times New Roman" w:hAnsi="Arial" w:cs="Arial"/>
          <w:color w:val="000000"/>
        </w:rPr>
      </w:pPr>
      <w:r w:rsidRPr="006278E6">
        <w:rPr>
          <w:rFonts w:ascii="Arial" w:eastAsia="Times New Roman" w:hAnsi="Arial" w:cs="Arial"/>
          <w:color w:val="000000"/>
        </w:rPr>
        <w:t>All’ARS Marche</w:t>
      </w:r>
    </w:p>
    <w:p w:rsidR="00427D66" w:rsidRPr="006278E6" w:rsidRDefault="00427D66" w:rsidP="000A3E2F">
      <w:pPr>
        <w:pStyle w:val="Paragrafoelenco"/>
        <w:spacing w:before="236" w:line="254" w:lineRule="exact"/>
        <w:ind w:left="7230" w:right="-1"/>
        <w:textAlignment w:val="baseline"/>
        <w:rPr>
          <w:rFonts w:ascii="Arial" w:eastAsia="Times New Roman" w:hAnsi="Arial" w:cs="Arial"/>
          <w:color w:val="000000"/>
        </w:rPr>
      </w:pPr>
      <w:r w:rsidRPr="006278E6">
        <w:rPr>
          <w:rFonts w:ascii="Arial" w:eastAsia="Times New Roman" w:hAnsi="Arial" w:cs="Arial"/>
          <w:color w:val="000000"/>
        </w:rPr>
        <w:t>Via G. da Fabriano n.3</w:t>
      </w:r>
    </w:p>
    <w:p w:rsidR="00427D66" w:rsidRPr="006278E6" w:rsidRDefault="000A3E2F" w:rsidP="000A3E2F">
      <w:pPr>
        <w:pStyle w:val="Paragrafoelenco"/>
        <w:spacing w:before="236" w:line="254" w:lineRule="exact"/>
        <w:ind w:left="7230" w:right="-1"/>
        <w:textAlignment w:val="baseline"/>
        <w:rPr>
          <w:rFonts w:ascii="Arial" w:eastAsia="Times New Roman" w:hAnsi="Arial" w:cs="Arial"/>
          <w:color w:val="000000"/>
        </w:rPr>
      </w:pPr>
      <w:r w:rsidRPr="006278E6">
        <w:rPr>
          <w:rFonts w:ascii="Arial" w:eastAsia="Times New Roman" w:hAnsi="Arial" w:cs="Arial"/>
          <w:color w:val="000000"/>
        </w:rPr>
        <w:t>6</w:t>
      </w:r>
      <w:r w:rsidR="00427D66" w:rsidRPr="006278E6">
        <w:rPr>
          <w:rFonts w:ascii="Arial" w:eastAsia="Times New Roman" w:hAnsi="Arial" w:cs="Arial"/>
          <w:color w:val="000000"/>
        </w:rPr>
        <w:t xml:space="preserve">0125 </w:t>
      </w:r>
      <w:r w:rsidRPr="006278E6">
        <w:rPr>
          <w:rFonts w:ascii="Arial" w:eastAsia="Times New Roman" w:hAnsi="Arial" w:cs="Arial"/>
          <w:color w:val="000000"/>
        </w:rPr>
        <w:t>A</w:t>
      </w:r>
      <w:r w:rsidR="00427D66" w:rsidRPr="006278E6">
        <w:rPr>
          <w:rFonts w:ascii="Arial" w:eastAsia="Times New Roman" w:hAnsi="Arial" w:cs="Arial"/>
          <w:color w:val="000000"/>
        </w:rPr>
        <w:t>ncona</w:t>
      </w:r>
    </w:p>
    <w:p w:rsidR="000A3E2F" w:rsidRPr="006278E6" w:rsidRDefault="000A3E2F" w:rsidP="000A3E2F">
      <w:pPr>
        <w:pStyle w:val="Paragrafoelenco"/>
        <w:spacing w:before="236" w:line="254" w:lineRule="exact"/>
        <w:ind w:left="7230" w:right="-1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6278E6">
        <w:rPr>
          <w:rFonts w:ascii="Arial" w:eastAsia="Times New Roman" w:hAnsi="Arial" w:cs="Arial"/>
          <w:color w:val="000000"/>
          <w:sz w:val="20"/>
          <w:szCs w:val="20"/>
        </w:rPr>
        <w:t>PEC: regione.marche.ars@emarche.it</w:t>
      </w:r>
    </w:p>
    <w:p w:rsidR="00427D66" w:rsidRPr="006278E6" w:rsidRDefault="00427D66" w:rsidP="00427D66">
      <w:pPr>
        <w:pStyle w:val="Paragrafoelenco"/>
        <w:spacing w:before="236" w:line="254" w:lineRule="exact"/>
        <w:ind w:left="1140" w:right="1388"/>
        <w:jc w:val="center"/>
        <w:textAlignment w:val="baseline"/>
        <w:rPr>
          <w:rFonts w:ascii="Arial" w:eastAsia="Times New Roman" w:hAnsi="Arial" w:cs="Arial"/>
          <w:color w:val="000000"/>
        </w:rPr>
      </w:pPr>
    </w:p>
    <w:p w:rsidR="00427D66" w:rsidRPr="006278E6" w:rsidRDefault="00427D66" w:rsidP="00427D6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14" w:type="dxa"/>
        <w:tblLayout w:type="fixed"/>
        <w:tblLook w:val="0000" w:firstRow="0" w:lastRow="0" w:firstColumn="0" w:lastColumn="0" w:noHBand="0" w:noVBand="0"/>
      </w:tblPr>
      <w:tblGrid>
        <w:gridCol w:w="8074"/>
        <w:gridCol w:w="1701"/>
      </w:tblGrid>
      <w:tr w:rsidR="00427D66" w:rsidRPr="006278E6" w:rsidTr="00114D8B">
        <w:trPr>
          <w:trHeight w:val="616"/>
        </w:trPr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7D66" w:rsidRPr="006278E6" w:rsidRDefault="00427D66" w:rsidP="00114D8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78E6">
              <w:rPr>
                <w:rFonts w:ascii="Arial" w:hAnsi="Arial" w:cs="Arial"/>
                <w:b/>
                <w:bCs/>
                <w:sz w:val="22"/>
                <w:szCs w:val="22"/>
              </w:rPr>
              <w:t>ISTANZA DI PARTECIPAZIONE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D66" w:rsidRPr="006278E6" w:rsidRDefault="00427D66" w:rsidP="00114D8B">
            <w:pPr>
              <w:pStyle w:val="Titolo6"/>
              <w:keepNext/>
              <w:numPr>
                <w:ilvl w:val="5"/>
                <w:numId w:val="0"/>
              </w:numPr>
              <w:tabs>
                <w:tab w:val="num" w:pos="1152"/>
              </w:tabs>
              <w:suppressAutoHyphens/>
              <w:overflowPunct/>
              <w:autoSpaceDE/>
              <w:autoSpaceDN/>
              <w:adjustRightInd/>
              <w:spacing w:before="0" w:after="0"/>
              <w:ind w:left="709" w:hanging="709"/>
              <w:jc w:val="center"/>
              <w:textAlignment w:val="auto"/>
              <w:rPr>
                <w:rFonts w:ascii="Arial" w:hAnsi="Arial" w:cs="Arial"/>
              </w:rPr>
            </w:pPr>
            <w:r w:rsidRPr="006278E6">
              <w:rPr>
                <w:rFonts w:ascii="Arial" w:hAnsi="Arial" w:cs="Arial"/>
              </w:rPr>
              <w:t>ALLEGATO 1</w:t>
            </w:r>
          </w:p>
        </w:tc>
      </w:tr>
    </w:tbl>
    <w:p w:rsidR="00427D66" w:rsidRPr="006278E6" w:rsidRDefault="00427D66" w:rsidP="00427D66">
      <w:pPr>
        <w:rPr>
          <w:rFonts w:ascii="Arial" w:hAnsi="Arial" w:cs="Arial"/>
          <w:sz w:val="22"/>
          <w:szCs w:val="22"/>
        </w:rPr>
      </w:pPr>
    </w:p>
    <w:p w:rsidR="00427D66" w:rsidRPr="006278E6" w:rsidRDefault="00427D66" w:rsidP="00427D66">
      <w:pPr>
        <w:tabs>
          <w:tab w:val="left" w:pos="4536"/>
        </w:tabs>
        <w:ind w:left="1021" w:hanging="1021"/>
        <w:jc w:val="both"/>
        <w:rPr>
          <w:rFonts w:ascii="Arial" w:hAnsi="Arial" w:cs="Arial"/>
          <w:smallCaps/>
          <w:sz w:val="22"/>
          <w:szCs w:val="22"/>
        </w:rPr>
      </w:pPr>
    </w:p>
    <w:p w:rsidR="00427D66" w:rsidRPr="006278E6" w:rsidRDefault="00427D66" w:rsidP="00427D66">
      <w:pPr>
        <w:spacing w:before="87" w:line="321" w:lineRule="exact"/>
        <w:ind w:right="72"/>
        <w:jc w:val="both"/>
        <w:rPr>
          <w:rFonts w:ascii="Arial" w:hAnsi="Arial" w:cs="Arial"/>
          <w:smallCaps/>
          <w:sz w:val="22"/>
          <w:szCs w:val="22"/>
        </w:rPr>
      </w:pPr>
      <w:r w:rsidRPr="006278E6">
        <w:rPr>
          <w:rFonts w:ascii="Arial" w:hAnsi="Arial" w:cs="Arial"/>
          <w:sz w:val="22"/>
          <w:szCs w:val="22"/>
        </w:rPr>
        <w:t>Oggetto</w:t>
      </w:r>
      <w:r w:rsidR="006278E6">
        <w:rPr>
          <w:rFonts w:ascii="Arial" w:hAnsi="Arial" w:cs="Arial"/>
          <w:smallCaps/>
          <w:sz w:val="22"/>
          <w:szCs w:val="22"/>
        </w:rPr>
        <w:t xml:space="preserve">: </w:t>
      </w:r>
      <w:r w:rsidR="006278E6" w:rsidRPr="006278E6">
        <w:rPr>
          <w:rFonts w:ascii="Arial" w:hAnsi="Arial" w:cs="Arial"/>
          <w:b/>
          <w:color w:val="000000"/>
          <w:sz w:val="22"/>
          <w:szCs w:val="22"/>
        </w:rPr>
        <w:t xml:space="preserve">MANIFESTAZIONE D’INTERESSE ALLA PROCEDURA PER L’AFFIDAMENTO DEL SERVIZIO DI TESORERIA </w:t>
      </w:r>
      <w:r w:rsidR="006D2560" w:rsidRPr="006278E6">
        <w:rPr>
          <w:rFonts w:ascii="Arial" w:hAnsi="Arial" w:cs="Arial"/>
          <w:b/>
          <w:color w:val="000000"/>
          <w:sz w:val="22"/>
          <w:szCs w:val="22"/>
        </w:rPr>
        <w:t>DELL’ARS</w:t>
      </w:r>
      <w:r w:rsidRPr="006278E6">
        <w:rPr>
          <w:rFonts w:ascii="Arial" w:hAnsi="Arial" w:cs="Arial"/>
          <w:b/>
          <w:color w:val="000000"/>
          <w:sz w:val="22"/>
          <w:szCs w:val="22"/>
        </w:rPr>
        <w:t xml:space="preserve"> MARCHE.</w:t>
      </w:r>
    </w:p>
    <w:p w:rsidR="00427D66" w:rsidRPr="006278E6" w:rsidRDefault="00427D66" w:rsidP="00427D66">
      <w:pPr>
        <w:spacing w:before="56" w:line="319" w:lineRule="exact"/>
        <w:jc w:val="both"/>
        <w:rPr>
          <w:rFonts w:ascii="Arial" w:hAnsi="Arial" w:cs="Arial"/>
          <w:b/>
          <w:sz w:val="22"/>
          <w:szCs w:val="22"/>
        </w:rPr>
      </w:pPr>
      <w:r w:rsidRPr="006278E6">
        <w:rPr>
          <w:rFonts w:ascii="Arial" w:hAnsi="Arial" w:cs="Arial"/>
          <w:b/>
          <w:sz w:val="22"/>
          <w:szCs w:val="22"/>
        </w:rPr>
        <w:t xml:space="preserve">CIG: </w:t>
      </w:r>
      <w:r w:rsidR="0099547C" w:rsidRPr="0099547C">
        <w:rPr>
          <w:rFonts w:ascii="Arial" w:hAnsi="Arial" w:cs="Arial"/>
          <w:b/>
          <w:sz w:val="22"/>
          <w:szCs w:val="22"/>
        </w:rPr>
        <w:t>ZB42F80F7A</w:t>
      </w:r>
      <w:r w:rsidR="0099547C">
        <w:rPr>
          <w:rFonts w:ascii="Arial" w:hAnsi="Arial" w:cs="Arial"/>
          <w:b/>
          <w:sz w:val="22"/>
          <w:szCs w:val="22"/>
        </w:rPr>
        <w:t xml:space="preserve">      </w:t>
      </w:r>
      <w:r w:rsidRPr="006278E6">
        <w:rPr>
          <w:rFonts w:ascii="Arial" w:hAnsi="Arial" w:cs="Arial"/>
          <w:b/>
          <w:sz w:val="22"/>
          <w:szCs w:val="22"/>
        </w:rPr>
        <w:t>CPV 66600000-6 “Servizi di tesoreria”</w:t>
      </w:r>
    </w:p>
    <w:p w:rsidR="00427D66" w:rsidRPr="006278E6" w:rsidRDefault="00427D66" w:rsidP="00427D66">
      <w:pPr>
        <w:tabs>
          <w:tab w:val="left" w:pos="4536"/>
        </w:tabs>
        <w:ind w:left="964" w:hanging="964"/>
        <w:jc w:val="both"/>
        <w:rPr>
          <w:rFonts w:ascii="Arial" w:hAnsi="Arial" w:cs="Arial"/>
          <w:smallCaps/>
          <w:sz w:val="22"/>
          <w:szCs w:val="22"/>
        </w:rPr>
      </w:pPr>
    </w:p>
    <w:p w:rsidR="000A3E2F" w:rsidRPr="006278E6" w:rsidRDefault="000A3E2F" w:rsidP="00EC7339">
      <w:pPr>
        <w:shd w:val="clear" w:color="auto" w:fill="F2F2F2"/>
        <w:tabs>
          <w:tab w:val="left" w:pos="2890"/>
        </w:tabs>
        <w:spacing w:line="240" w:lineRule="atLeast"/>
        <w:jc w:val="both"/>
        <w:rPr>
          <w:rFonts w:ascii="Arial" w:hAnsi="Arial" w:cs="Arial"/>
          <w:sz w:val="22"/>
          <w:szCs w:val="22"/>
        </w:rPr>
      </w:pPr>
    </w:p>
    <w:p w:rsidR="000A3E2F" w:rsidRDefault="000A3E2F" w:rsidP="00EC7339">
      <w:pPr>
        <w:pStyle w:val="Default0"/>
        <w:spacing w:line="480" w:lineRule="auto"/>
        <w:rPr>
          <w:sz w:val="22"/>
          <w:szCs w:val="22"/>
        </w:rPr>
      </w:pPr>
      <w:r w:rsidRPr="006278E6">
        <w:rPr>
          <w:sz w:val="22"/>
          <w:szCs w:val="22"/>
        </w:rPr>
        <w:t>Il sottoscritto ______________________________________________________________</w:t>
      </w:r>
      <w:r>
        <w:rPr>
          <w:sz w:val="22"/>
          <w:szCs w:val="22"/>
        </w:rPr>
        <w:t xml:space="preserve">______ </w:t>
      </w:r>
    </w:p>
    <w:p w:rsidR="000A3E2F" w:rsidRDefault="000A3E2F" w:rsidP="00EC7339">
      <w:pPr>
        <w:pStyle w:val="Default0"/>
        <w:spacing w:line="480" w:lineRule="auto"/>
        <w:rPr>
          <w:sz w:val="22"/>
          <w:szCs w:val="22"/>
        </w:rPr>
      </w:pPr>
      <w:r>
        <w:rPr>
          <w:sz w:val="22"/>
          <w:szCs w:val="22"/>
        </w:rPr>
        <w:t xml:space="preserve">nato a ____________________________________________ (Prov. ______) il _______________ </w:t>
      </w:r>
    </w:p>
    <w:p w:rsidR="000A3E2F" w:rsidRDefault="000A3E2F" w:rsidP="00EC7339">
      <w:pPr>
        <w:pStyle w:val="Default0"/>
        <w:spacing w:line="480" w:lineRule="auto"/>
        <w:rPr>
          <w:sz w:val="22"/>
          <w:szCs w:val="22"/>
        </w:rPr>
      </w:pPr>
      <w:r>
        <w:rPr>
          <w:sz w:val="22"/>
          <w:szCs w:val="22"/>
        </w:rPr>
        <w:t xml:space="preserve">residente nel Comune di ___________________________________________ (Prov._______) </w:t>
      </w:r>
    </w:p>
    <w:p w:rsidR="000A3E2F" w:rsidRDefault="000A3E2F" w:rsidP="00EC7339">
      <w:pPr>
        <w:pStyle w:val="Default0"/>
        <w:spacing w:line="480" w:lineRule="auto"/>
        <w:rPr>
          <w:sz w:val="22"/>
          <w:szCs w:val="22"/>
        </w:rPr>
      </w:pPr>
      <w:r>
        <w:rPr>
          <w:sz w:val="22"/>
          <w:szCs w:val="22"/>
        </w:rPr>
        <w:t xml:space="preserve">Stato _________________ Via/Piazza _____________________________________ n. ________ </w:t>
      </w:r>
    </w:p>
    <w:p w:rsidR="000A3E2F" w:rsidRDefault="000A3E2F" w:rsidP="00EC7339">
      <w:pPr>
        <w:pStyle w:val="Default0"/>
        <w:spacing w:line="480" w:lineRule="auto"/>
        <w:rPr>
          <w:sz w:val="22"/>
          <w:szCs w:val="22"/>
        </w:rPr>
      </w:pPr>
      <w:r>
        <w:rPr>
          <w:sz w:val="22"/>
          <w:szCs w:val="22"/>
        </w:rPr>
        <w:t xml:space="preserve">legale rappresentante o soggetto munito di procura della Società __________________________ </w:t>
      </w:r>
    </w:p>
    <w:p w:rsidR="000A3E2F" w:rsidRDefault="000A3E2F" w:rsidP="00EC7339">
      <w:pPr>
        <w:pStyle w:val="Default0"/>
        <w:spacing w:line="480" w:lineRule="auto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 </w:t>
      </w:r>
    </w:p>
    <w:p w:rsidR="000A3E2F" w:rsidRDefault="000A3E2F" w:rsidP="00EC7339">
      <w:pPr>
        <w:pStyle w:val="Default0"/>
        <w:spacing w:line="480" w:lineRule="auto"/>
        <w:rPr>
          <w:sz w:val="22"/>
          <w:szCs w:val="22"/>
        </w:rPr>
      </w:pPr>
      <w:r>
        <w:rPr>
          <w:sz w:val="22"/>
          <w:szCs w:val="22"/>
        </w:rPr>
        <w:t xml:space="preserve">con sede nel Comune di ___________________________________________ (Prov._______) </w:t>
      </w:r>
    </w:p>
    <w:p w:rsidR="000A3E2F" w:rsidRDefault="000A3E2F" w:rsidP="00EC7339">
      <w:pPr>
        <w:pStyle w:val="Default0"/>
        <w:spacing w:line="480" w:lineRule="auto"/>
        <w:rPr>
          <w:sz w:val="22"/>
          <w:szCs w:val="22"/>
        </w:rPr>
      </w:pPr>
      <w:r>
        <w:rPr>
          <w:sz w:val="22"/>
          <w:szCs w:val="22"/>
        </w:rPr>
        <w:t xml:space="preserve">Stato _________________ Via/Piazza _____________________________________ n. ________ </w:t>
      </w:r>
    </w:p>
    <w:p w:rsidR="000A3E2F" w:rsidRDefault="000A3E2F" w:rsidP="00EC7339">
      <w:pPr>
        <w:pStyle w:val="Default0"/>
        <w:spacing w:line="480" w:lineRule="auto"/>
        <w:rPr>
          <w:sz w:val="22"/>
          <w:szCs w:val="22"/>
        </w:rPr>
      </w:pPr>
      <w:r>
        <w:rPr>
          <w:sz w:val="22"/>
          <w:szCs w:val="22"/>
        </w:rPr>
        <w:t xml:space="preserve">codice fiscale ____________________________ partita I.V.A. __________________________ </w:t>
      </w:r>
    </w:p>
    <w:p w:rsidR="000A3E2F" w:rsidRDefault="000A3E2F" w:rsidP="00EC7339">
      <w:pPr>
        <w:pStyle w:val="Default0"/>
        <w:spacing w:line="480" w:lineRule="auto"/>
        <w:rPr>
          <w:sz w:val="22"/>
          <w:szCs w:val="22"/>
        </w:rPr>
      </w:pPr>
      <w:r>
        <w:rPr>
          <w:sz w:val="22"/>
          <w:szCs w:val="22"/>
        </w:rPr>
        <w:t xml:space="preserve">p.e.c.___________________________________________________________________ </w:t>
      </w:r>
    </w:p>
    <w:p w:rsidR="000A3E2F" w:rsidRDefault="000A3E2F" w:rsidP="00EC7339">
      <w:pPr>
        <w:pStyle w:val="Default0"/>
        <w:spacing w:line="480" w:lineRule="auto"/>
        <w:rPr>
          <w:sz w:val="22"/>
          <w:szCs w:val="22"/>
        </w:rPr>
      </w:pPr>
      <w:r>
        <w:rPr>
          <w:sz w:val="22"/>
          <w:szCs w:val="22"/>
        </w:rPr>
        <w:t xml:space="preserve">e-mail ____________________________________________________________________ </w:t>
      </w:r>
    </w:p>
    <w:p w:rsidR="000A3E2F" w:rsidRDefault="00EC7339" w:rsidP="00EC7339">
      <w:pPr>
        <w:pStyle w:val="Default0"/>
        <w:spacing w:line="480" w:lineRule="auto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CHIEDE</w:t>
      </w:r>
    </w:p>
    <w:p w:rsidR="000A3E2F" w:rsidRDefault="000A3E2F" w:rsidP="00EC7339">
      <w:pPr>
        <w:pStyle w:val="Default0"/>
        <w:spacing w:line="360" w:lineRule="auto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che la Società ____________________________________________________________ </w:t>
      </w:r>
    </w:p>
    <w:p w:rsidR="000A3E2F" w:rsidRDefault="000A3E2F" w:rsidP="00EC7339">
      <w:pPr>
        <w:pStyle w:val="Default0"/>
        <w:spacing w:line="360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sia </w:t>
      </w:r>
      <w:r>
        <w:rPr>
          <w:b/>
          <w:bCs/>
          <w:sz w:val="23"/>
          <w:szCs w:val="23"/>
        </w:rPr>
        <w:t xml:space="preserve">ammessa a </w:t>
      </w:r>
      <w:r>
        <w:rPr>
          <w:b/>
          <w:bCs/>
          <w:sz w:val="22"/>
          <w:szCs w:val="22"/>
        </w:rPr>
        <w:t>partecipare alla gara per l’affidament</w:t>
      </w:r>
      <w:r w:rsidR="00EC7339">
        <w:rPr>
          <w:b/>
          <w:bCs/>
          <w:sz w:val="22"/>
          <w:szCs w:val="22"/>
        </w:rPr>
        <w:t>o del servizio di tesoreria dell’Agenzia Regionale Sanitaria Marche per un periodo di 36 mesi.</w:t>
      </w:r>
    </w:p>
    <w:p w:rsidR="00EC7339" w:rsidRDefault="000A3E2F" w:rsidP="00EC7339">
      <w:pPr>
        <w:pStyle w:val="Default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 corredo dell'istanza per la partecipazione alla gara in oggetto, consapevole del fatto che, in caso di mendace dichiarazione, verranno applicate nei suoi riguardi, ai sensi degli artt. 75 e 76 del D.P.R. 445/2000, e successive modificazioni ed integrazioni, le sanzioni previste dal Codice penale e dalle leggi speciali in materia di falsità negli atti, oltre alle conseguenze amministrative previste per le procedure rela</w:t>
      </w:r>
      <w:r w:rsidR="00EC7339">
        <w:rPr>
          <w:sz w:val="22"/>
          <w:szCs w:val="22"/>
        </w:rPr>
        <w:t>tive agli appalti di servizi,</w:t>
      </w:r>
    </w:p>
    <w:p w:rsidR="000A3E2F" w:rsidRDefault="00EC7339" w:rsidP="000D4762">
      <w:pPr>
        <w:pStyle w:val="Default0"/>
        <w:spacing w:line="360" w:lineRule="auto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DICHIARA</w:t>
      </w:r>
    </w:p>
    <w:p w:rsidR="000A3E2F" w:rsidRDefault="000A3E2F" w:rsidP="000D4762">
      <w:pPr>
        <w:pStyle w:val="Default0"/>
        <w:spacing w:line="360" w:lineRule="auto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(ai sensi degli artt. 46 e 47 del D.P.R. n. 445/2000) </w:t>
      </w:r>
    </w:p>
    <w:p w:rsidR="000A3E2F" w:rsidRDefault="000A3E2F" w:rsidP="000D4762">
      <w:pPr>
        <w:pStyle w:val="Default0"/>
        <w:spacing w:line="360" w:lineRule="auto"/>
        <w:jc w:val="both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1) </w:t>
      </w:r>
      <w:r>
        <w:rPr>
          <w:color w:val="auto"/>
          <w:sz w:val="22"/>
          <w:szCs w:val="22"/>
        </w:rPr>
        <w:t>di accettare incondizionatamente tutte le clausole e prescrizioni dell'avviso e dello schema di convenzione approvato dal</w:t>
      </w:r>
      <w:r w:rsidR="00EC7339">
        <w:rPr>
          <w:color w:val="auto"/>
          <w:sz w:val="22"/>
          <w:szCs w:val="22"/>
        </w:rPr>
        <w:t xml:space="preserve">l’ARS Marche con decreto n. </w:t>
      </w:r>
      <w:r w:rsidR="00C81441">
        <w:rPr>
          <w:color w:val="auto"/>
          <w:sz w:val="22"/>
          <w:szCs w:val="22"/>
        </w:rPr>
        <w:t>76/ARS del 03/12/2020</w:t>
      </w:r>
      <w:r>
        <w:rPr>
          <w:color w:val="auto"/>
          <w:sz w:val="22"/>
          <w:szCs w:val="22"/>
        </w:rPr>
        <w:t xml:space="preserve">; </w:t>
      </w:r>
    </w:p>
    <w:p w:rsidR="000A3E2F" w:rsidRDefault="000A3E2F" w:rsidP="000D4762">
      <w:pPr>
        <w:pStyle w:val="Default0"/>
        <w:spacing w:line="360" w:lineRule="auto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2) </w:t>
      </w:r>
      <w:r>
        <w:rPr>
          <w:color w:val="auto"/>
          <w:sz w:val="22"/>
          <w:szCs w:val="22"/>
        </w:rPr>
        <w:t xml:space="preserve">che la Società è in possesso di tutti i requisiti di seguito elencati: </w:t>
      </w:r>
    </w:p>
    <w:p w:rsidR="00EC7339" w:rsidRPr="00EC7339" w:rsidRDefault="00EC7339" w:rsidP="00114D8B">
      <w:pPr>
        <w:pStyle w:val="Default0"/>
        <w:numPr>
          <w:ilvl w:val="0"/>
          <w:numId w:val="4"/>
        </w:numPr>
        <w:spacing w:line="360" w:lineRule="auto"/>
        <w:rPr>
          <w:color w:val="auto"/>
          <w:sz w:val="22"/>
          <w:szCs w:val="22"/>
        </w:rPr>
      </w:pPr>
      <w:r w:rsidRPr="00EC7339">
        <w:rPr>
          <w:color w:val="auto"/>
          <w:sz w:val="22"/>
          <w:szCs w:val="22"/>
        </w:rPr>
        <w:t>autorizzazione a svolgere l'attività di cui all'articolo 10 del D.Lgs. 1 settembre 1993 n. 385 e s.m.i.</w:t>
      </w:r>
    </w:p>
    <w:p w:rsidR="00EC7339" w:rsidRDefault="00EC7339" w:rsidP="00114D8B">
      <w:pPr>
        <w:pStyle w:val="Default0"/>
        <w:numPr>
          <w:ilvl w:val="0"/>
          <w:numId w:val="4"/>
        </w:numPr>
        <w:spacing w:line="360" w:lineRule="auto"/>
        <w:jc w:val="both"/>
        <w:rPr>
          <w:color w:val="auto"/>
          <w:sz w:val="22"/>
          <w:szCs w:val="22"/>
        </w:rPr>
      </w:pPr>
      <w:r w:rsidRPr="00EC7339">
        <w:rPr>
          <w:color w:val="auto"/>
          <w:sz w:val="22"/>
          <w:szCs w:val="22"/>
        </w:rPr>
        <w:t>abilitazione all'esercizio del servizio di tesoreria, ai sensi dell'art. 208, comma 1, lett. b),</w:t>
      </w:r>
      <w:r>
        <w:rPr>
          <w:color w:val="auto"/>
          <w:sz w:val="22"/>
          <w:szCs w:val="22"/>
        </w:rPr>
        <w:t xml:space="preserve"> del D.Lgs.267/2000 e ss.mm.ii.</w:t>
      </w:r>
    </w:p>
    <w:p w:rsidR="00EC7339" w:rsidRPr="00EC7339" w:rsidRDefault="00EC7339" w:rsidP="00114D8B">
      <w:pPr>
        <w:pStyle w:val="Default0"/>
        <w:numPr>
          <w:ilvl w:val="0"/>
          <w:numId w:val="4"/>
        </w:numPr>
        <w:spacing w:line="360" w:lineRule="auto"/>
        <w:jc w:val="both"/>
        <w:rPr>
          <w:color w:val="auto"/>
          <w:sz w:val="22"/>
          <w:szCs w:val="22"/>
        </w:rPr>
      </w:pPr>
      <w:r w:rsidRPr="00EC7339">
        <w:rPr>
          <w:color w:val="auto"/>
          <w:sz w:val="22"/>
          <w:szCs w:val="22"/>
        </w:rPr>
        <w:t>rispetto per gli esponenti aziendali di banche, in attuazion</w:t>
      </w:r>
      <w:r w:rsidR="000D4762">
        <w:rPr>
          <w:color w:val="auto"/>
          <w:sz w:val="22"/>
          <w:szCs w:val="22"/>
        </w:rPr>
        <w:t>e dell’</w:t>
      </w:r>
      <w:r w:rsidRPr="00EC7339">
        <w:rPr>
          <w:color w:val="auto"/>
          <w:sz w:val="22"/>
          <w:szCs w:val="22"/>
        </w:rPr>
        <w:t xml:space="preserve">art. 26 del Testo unico delle leggi in materia bancaria e creditizia (d.lgs. 1settembre 1993, n. 385), del decreto </w:t>
      </w:r>
      <w:r w:rsidR="000D4762">
        <w:rPr>
          <w:color w:val="auto"/>
          <w:sz w:val="22"/>
          <w:szCs w:val="22"/>
        </w:rPr>
        <w:t xml:space="preserve">del Ministero del Tesoro </w:t>
      </w:r>
      <w:r w:rsidRPr="00EC7339">
        <w:rPr>
          <w:color w:val="auto"/>
          <w:sz w:val="22"/>
          <w:szCs w:val="22"/>
        </w:rPr>
        <w:t>18 marzo 1998, n. 161 relativamente ai requisiti di onorabilità e professionalità</w:t>
      </w:r>
    </w:p>
    <w:p w:rsidR="000A3E2F" w:rsidRDefault="000A3E2F" w:rsidP="00114D8B">
      <w:pPr>
        <w:pStyle w:val="Default0"/>
        <w:numPr>
          <w:ilvl w:val="0"/>
          <w:numId w:val="4"/>
        </w:numPr>
        <w:spacing w:line="360" w:lineRule="auto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iscrizione registro imprese presso la C.C.I.A.A., </w:t>
      </w:r>
    </w:p>
    <w:p w:rsidR="000A3E2F" w:rsidRDefault="000A3E2F" w:rsidP="00114D8B">
      <w:pPr>
        <w:pStyle w:val="Default0"/>
        <w:numPr>
          <w:ilvl w:val="0"/>
          <w:numId w:val="4"/>
        </w:numPr>
        <w:spacing w:line="360" w:lineRule="auto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insussistenza cause di esclusione di cui all’art. 80 del D.Lgs. n. 50/2016, </w:t>
      </w:r>
    </w:p>
    <w:p w:rsidR="000A3E2F" w:rsidRDefault="000A3E2F" w:rsidP="00114D8B">
      <w:pPr>
        <w:pStyle w:val="Default0"/>
        <w:numPr>
          <w:ilvl w:val="0"/>
          <w:numId w:val="4"/>
        </w:numPr>
        <w:spacing w:line="360" w:lineRule="auto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insussistenza di cause ostative ex art. 67 del D.Lgs. n. 159/2011, </w:t>
      </w:r>
    </w:p>
    <w:p w:rsidR="000A3E2F" w:rsidRDefault="000A3E2F" w:rsidP="00114D8B">
      <w:pPr>
        <w:pStyle w:val="Default0"/>
        <w:numPr>
          <w:ilvl w:val="0"/>
          <w:numId w:val="4"/>
        </w:numPr>
        <w:spacing w:line="360" w:lineRule="auto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essere in regola con le leggi n. 68/1999 e n. 383/2001; </w:t>
      </w:r>
    </w:p>
    <w:p w:rsidR="000A3E2F" w:rsidRDefault="000A3E2F" w:rsidP="000D4762">
      <w:pPr>
        <w:pStyle w:val="Default0"/>
        <w:spacing w:line="360" w:lineRule="auto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3) </w:t>
      </w:r>
      <w:r w:rsidR="000D4762">
        <w:rPr>
          <w:color w:val="auto"/>
          <w:sz w:val="22"/>
          <w:szCs w:val="22"/>
        </w:rPr>
        <w:t>che la Società:</w:t>
      </w:r>
    </w:p>
    <w:p w:rsidR="000D4762" w:rsidRDefault="000D4762" w:rsidP="00114D8B">
      <w:pPr>
        <w:pStyle w:val="Default0"/>
        <w:numPr>
          <w:ilvl w:val="0"/>
          <w:numId w:val="5"/>
        </w:numPr>
        <w:spacing w:line="360" w:lineRule="auto"/>
        <w:jc w:val="both"/>
        <w:rPr>
          <w:color w:val="auto"/>
          <w:sz w:val="22"/>
          <w:szCs w:val="22"/>
        </w:rPr>
      </w:pPr>
      <w:r w:rsidRPr="000D4762">
        <w:rPr>
          <w:bCs/>
          <w:color w:val="auto"/>
          <w:sz w:val="22"/>
          <w:szCs w:val="22"/>
        </w:rPr>
        <w:t>ha</w:t>
      </w:r>
      <w:r w:rsidRPr="000D4762">
        <w:rPr>
          <w:b/>
          <w:bCs/>
          <w:color w:val="auto"/>
          <w:sz w:val="22"/>
          <w:szCs w:val="22"/>
        </w:rPr>
        <w:t xml:space="preserve"> </w:t>
      </w:r>
      <w:r w:rsidRPr="000D4762">
        <w:rPr>
          <w:color w:val="auto"/>
          <w:sz w:val="22"/>
          <w:szCs w:val="22"/>
        </w:rPr>
        <w:t>eseguito un incarico di tesoreria, con buon esito, nell’ultimo triennio (2017-2018-2019) antecedente la data di pubblicazione del bando di gara, almeno un servizio di tesoreria per una pubblica amministrazione di cui all’art. 1 comma 2 del D.lgs 165/2001 oppure per un Ente Locale di cui al D.lgs 267/2000.</w:t>
      </w:r>
    </w:p>
    <w:p w:rsidR="000A3E2F" w:rsidRPr="000D4762" w:rsidRDefault="000A3E2F" w:rsidP="00114D8B">
      <w:pPr>
        <w:pStyle w:val="Default0"/>
        <w:numPr>
          <w:ilvl w:val="0"/>
          <w:numId w:val="5"/>
        </w:numPr>
        <w:spacing w:line="360" w:lineRule="auto"/>
        <w:jc w:val="both"/>
        <w:rPr>
          <w:color w:val="auto"/>
          <w:sz w:val="22"/>
          <w:szCs w:val="22"/>
        </w:rPr>
      </w:pPr>
      <w:r w:rsidRPr="000D4762">
        <w:rPr>
          <w:bCs/>
          <w:color w:val="auto"/>
          <w:sz w:val="22"/>
          <w:szCs w:val="22"/>
        </w:rPr>
        <w:t xml:space="preserve">dispone di procedure informatiche idonee a garantire la funzionalità del servizio; </w:t>
      </w:r>
    </w:p>
    <w:p w:rsidR="000A3E2F" w:rsidRDefault="000A3E2F" w:rsidP="000D4762">
      <w:pPr>
        <w:pStyle w:val="Default0"/>
        <w:spacing w:line="360" w:lineRule="auto"/>
        <w:jc w:val="both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4) </w:t>
      </w:r>
      <w:r>
        <w:rPr>
          <w:color w:val="auto"/>
          <w:sz w:val="22"/>
          <w:szCs w:val="22"/>
        </w:rPr>
        <w:t xml:space="preserve">che la Società possiede una filiale / sportello operativo nel territorio del Comune di </w:t>
      </w:r>
      <w:r w:rsidR="000D4762">
        <w:rPr>
          <w:color w:val="auto"/>
          <w:sz w:val="22"/>
          <w:szCs w:val="22"/>
        </w:rPr>
        <w:t>Ancona</w:t>
      </w:r>
      <w:r>
        <w:rPr>
          <w:color w:val="auto"/>
          <w:sz w:val="22"/>
          <w:szCs w:val="22"/>
        </w:rPr>
        <w:t xml:space="preserve"> da destinare al servizio di tesoreria </w:t>
      </w:r>
      <w:r w:rsidR="000D4762" w:rsidRPr="000D4762">
        <w:rPr>
          <w:color w:val="auto"/>
          <w:sz w:val="22"/>
          <w:szCs w:val="22"/>
        </w:rPr>
        <w:t xml:space="preserve">oppure </w:t>
      </w:r>
      <w:r w:rsidR="000D4762">
        <w:rPr>
          <w:color w:val="auto"/>
          <w:sz w:val="22"/>
          <w:szCs w:val="22"/>
        </w:rPr>
        <w:t xml:space="preserve">di </w:t>
      </w:r>
      <w:r w:rsidR="000D4762" w:rsidRPr="000D4762">
        <w:rPr>
          <w:color w:val="auto"/>
          <w:sz w:val="22"/>
          <w:szCs w:val="22"/>
        </w:rPr>
        <w:t xml:space="preserve">impegnarsi all’attivazione del medesimo entro un mese (uno) dalla comunicazione di aggiudicazione ed al successivo mantenimento per tutta la durata </w:t>
      </w:r>
      <w:r w:rsidR="000D4762">
        <w:rPr>
          <w:color w:val="auto"/>
          <w:sz w:val="22"/>
          <w:szCs w:val="22"/>
        </w:rPr>
        <w:t>della Convenzione.</w:t>
      </w:r>
      <w:r>
        <w:rPr>
          <w:color w:val="auto"/>
          <w:sz w:val="22"/>
          <w:szCs w:val="22"/>
        </w:rPr>
        <w:t xml:space="preserve"> </w:t>
      </w:r>
    </w:p>
    <w:p w:rsidR="000A3E2F" w:rsidRDefault="000A3E2F" w:rsidP="000D4762">
      <w:pPr>
        <w:pStyle w:val="Default0"/>
        <w:spacing w:line="360" w:lineRule="auto"/>
        <w:rPr>
          <w:color w:val="auto"/>
          <w:sz w:val="22"/>
          <w:szCs w:val="22"/>
        </w:rPr>
      </w:pPr>
    </w:p>
    <w:p w:rsidR="000A3E2F" w:rsidRDefault="000A3E2F" w:rsidP="00EC7339">
      <w:pPr>
        <w:pStyle w:val="Default0"/>
        <w:spacing w:line="360" w:lineRule="auto"/>
        <w:rPr>
          <w:color w:val="auto"/>
          <w:sz w:val="22"/>
          <w:szCs w:val="22"/>
        </w:rPr>
      </w:pPr>
    </w:p>
    <w:p w:rsidR="000D4762" w:rsidRDefault="000A3E2F" w:rsidP="000D4762">
      <w:pPr>
        <w:pStyle w:val="Default0"/>
        <w:spacing w:line="360" w:lineRule="auto"/>
        <w:ind w:left="4956"/>
        <w:jc w:val="center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FIR</w:t>
      </w:r>
      <w:r w:rsidR="000D4762">
        <w:rPr>
          <w:color w:val="auto"/>
          <w:sz w:val="22"/>
          <w:szCs w:val="22"/>
        </w:rPr>
        <w:t>MA DEL DICHIARANTE</w:t>
      </w:r>
    </w:p>
    <w:p w:rsidR="00427D66" w:rsidRPr="000D4762" w:rsidRDefault="000A3E2F" w:rsidP="000D4762">
      <w:pPr>
        <w:pStyle w:val="Default0"/>
        <w:spacing w:line="360" w:lineRule="auto"/>
        <w:ind w:left="4956"/>
        <w:jc w:val="center"/>
        <w:rPr>
          <w:color w:val="auto"/>
          <w:sz w:val="22"/>
          <w:szCs w:val="22"/>
        </w:rPr>
      </w:pPr>
      <w:r w:rsidRPr="000D4762">
        <w:rPr>
          <w:color w:val="auto"/>
          <w:sz w:val="16"/>
          <w:szCs w:val="16"/>
        </w:rPr>
        <w:t>(</w:t>
      </w:r>
      <w:r w:rsidR="000D4762" w:rsidRPr="000D4762">
        <w:rPr>
          <w:sz w:val="16"/>
          <w:szCs w:val="16"/>
        </w:rPr>
        <w:t xml:space="preserve">Documenti informatico </w:t>
      </w:r>
      <w:r w:rsidRPr="000D4762">
        <w:rPr>
          <w:color w:val="auto"/>
          <w:sz w:val="16"/>
          <w:szCs w:val="16"/>
        </w:rPr>
        <w:t>firmato digitalmente)</w:t>
      </w:r>
    </w:p>
    <w:p w:rsidR="000019EA" w:rsidRDefault="00427D66" w:rsidP="00427D66">
      <w:pPr>
        <w:tabs>
          <w:tab w:val="center" w:pos="6780"/>
        </w:tabs>
        <w:jc w:val="both"/>
        <w:rPr>
          <w:rFonts w:ascii="Garamond" w:hAnsi="Garamond"/>
        </w:rPr>
      </w:pPr>
      <w:r w:rsidRPr="002C3827">
        <w:rPr>
          <w:rFonts w:ascii="Garamond" w:hAnsi="Garamond"/>
        </w:rPr>
        <w:tab/>
      </w:r>
    </w:p>
    <w:p w:rsidR="000019EA" w:rsidRDefault="000019EA" w:rsidP="00427D66">
      <w:pPr>
        <w:tabs>
          <w:tab w:val="center" w:pos="6780"/>
        </w:tabs>
        <w:jc w:val="both"/>
        <w:rPr>
          <w:rFonts w:ascii="Garamond" w:hAnsi="Garamond"/>
        </w:rPr>
      </w:pPr>
    </w:p>
    <w:p w:rsidR="00427D66" w:rsidRPr="002C3827" w:rsidRDefault="000019EA" w:rsidP="00427D66">
      <w:pPr>
        <w:tabs>
          <w:tab w:val="center" w:pos="6780"/>
        </w:tabs>
        <w:jc w:val="both"/>
        <w:rPr>
          <w:rFonts w:ascii="Garamond" w:hAnsi="Garamond"/>
        </w:rPr>
      </w:pPr>
      <w:r>
        <w:rPr>
          <w:rFonts w:ascii="Garamond" w:hAnsi="Garamond"/>
        </w:rPr>
        <w:tab/>
      </w:r>
    </w:p>
    <w:p w:rsidR="00427D66" w:rsidRPr="002C3827" w:rsidRDefault="00427D66" w:rsidP="00427D66">
      <w:pPr>
        <w:pStyle w:val="Paragrafoelenco"/>
        <w:spacing w:before="236" w:line="254" w:lineRule="exact"/>
        <w:ind w:left="1140" w:right="1388"/>
        <w:jc w:val="center"/>
        <w:textAlignment w:val="baseline"/>
        <w:rPr>
          <w:rFonts w:ascii="Garamond" w:eastAsia="Times New Roman" w:hAnsi="Garamond"/>
          <w:color w:val="000000"/>
        </w:rPr>
      </w:pPr>
    </w:p>
    <w:p w:rsidR="00C06AE1" w:rsidRPr="00A625A5" w:rsidRDefault="00C06AE1" w:rsidP="00A625A5">
      <w:pPr>
        <w:spacing w:after="120"/>
        <w:jc w:val="both"/>
        <w:rPr>
          <w:rFonts w:ascii="Helvetica" w:hAnsi="Helvetica" w:cs="Garamond"/>
          <w:bCs/>
          <w:color w:val="000000"/>
          <w:sz w:val="22"/>
          <w:szCs w:val="22"/>
        </w:rPr>
      </w:pPr>
    </w:p>
    <w:sectPr w:rsidR="00C06AE1" w:rsidRPr="00A625A5" w:rsidSect="00FC09BB">
      <w:headerReference w:type="default" r:id="rId8"/>
      <w:footerReference w:type="default" r:id="rId9"/>
      <w:pgSz w:w="11906" w:h="16838" w:code="9"/>
      <w:pgMar w:top="1985" w:right="737" w:bottom="992" w:left="680" w:header="567" w:footer="4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A2F" w:rsidRDefault="00D64A2F">
      <w:r>
        <w:separator/>
      </w:r>
    </w:p>
  </w:endnote>
  <w:endnote w:type="continuationSeparator" w:id="0">
    <w:p w:rsidR="00D64A2F" w:rsidRDefault="00D64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B09" w:rsidRPr="008751D6" w:rsidRDefault="00C26B09">
    <w:pPr>
      <w:pStyle w:val="Pidipagina"/>
      <w:jc w:val="center"/>
      <w:rPr>
        <w:rFonts w:ascii="Arial" w:hAnsi="Arial" w:cs="Arial"/>
      </w:rPr>
    </w:pPr>
    <w:r w:rsidRPr="008751D6">
      <w:rPr>
        <w:rFonts w:ascii="Arial" w:hAnsi="Arial" w:cs="Arial"/>
      </w:rPr>
      <w:fldChar w:fldCharType="begin"/>
    </w:r>
    <w:r w:rsidRPr="008751D6">
      <w:rPr>
        <w:rFonts w:ascii="Arial" w:hAnsi="Arial" w:cs="Arial"/>
      </w:rPr>
      <w:instrText>PAGE   \* MERGEFORMAT</w:instrText>
    </w:r>
    <w:r w:rsidRPr="008751D6">
      <w:rPr>
        <w:rFonts w:ascii="Arial" w:hAnsi="Arial" w:cs="Arial"/>
      </w:rPr>
      <w:fldChar w:fldCharType="separate"/>
    </w:r>
    <w:r w:rsidR="00E25FDB">
      <w:rPr>
        <w:rFonts w:ascii="Arial" w:hAnsi="Arial" w:cs="Arial"/>
        <w:noProof/>
      </w:rPr>
      <w:t>2</w:t>
    </w:r>
    <w:r w:rsidRPr="008751D6">
      <w:rPr>
        <w:rFonts w:ascii="Arial" w:hAnsi="Arial" w:cs="Arial"/>
      </w:rPr>
      <w:fldChar w:fldCharType="end"/>
    </w:r>
  </w:p>
  <w:p w:rsidR="00C26B09" w:rsidRPr="001C46E1" w:rsidRDefault="00C26B09" w:rsidP="009E1DEE">
    <w:pPr>
      <w:pStyle w:val="Pidipagina"/>
      <w:jc w:val="center"/>
      <w:rPr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A2F" w:rsidRDefault="00D64A2F">
      <w:r>
        <w:separator/>
      </w:r>
    </w:p>
  </w:footnote>
  <w:footnote w:type="continuationSeparator" w:id="0">
    <w:p w:rsidR="00D64A2F" w:rsidRDefault="00D64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B09" w:rsidRDefault="00E25FDB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2254885</wp:posOffset>
          </wp:positionH>
          <wp:positionV relativeFrom="paragraph">
            <wp:posOffset>81280</wp:posOffset>
          </wp:positionV>
          <wp:extent cx="400050" cy="400050"/>
          <wp:effectExtent l="0" t="0" r="0" b="0"/>
          <wp:wrapNone/>
          <wp:docPr id="4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26B09">
      <w:rPr>
        <w:noProof/>
        <w:sz w:val="18"/>
      </w:rPr>
      <w:t xml:space="preserve">                                                                                    </w: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1993265</wp:posOffset>
              </wp:positionH>
              <wp:positionV relativeFrom="paragraph">
                <wp:posOffset>-118745</wp:posOffset>
              </wp:positionV>
              <wp:extent cx="1000125" cy="219075"/>
              <wp:effectExtent l="0" t="0" r="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0125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C26B09" w:rsidRPr="004606A9" w:rsidRDefault="00C26B09" w:rsidP="007355A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4606A9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Regione Marche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156.95pt;margin-top:-9.35pt;width:78.75pt;height:1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" stroked="f">
              <v:textbox>
                <w:txbxContent>
                  <w:p w:rsidR="00C26B09" w:rsidRPr="004606A9" w:rsidRDefault="00C26B09" w:rsidP="007355AD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4606A9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Regione Marche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444500</wp:posOffset>
          </wp:positionH>
          <wp:positionV relativeFrom="paragraph">
            <wp:posOffset>-283845</wp:posOffset>
          </wp:positionV>
          <wp:extent cx="792480" cy="638175"/>
          <wp:effectExtent l="0" t="0" r="0" b="0"/>
          <wp:wrapNone/>
          <wp:docPr id="1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48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-2540</wp:posOffset>
              </wp:positionH>
              <wp:positionV relativeFrom="paragraph">
                <wp:posOffset>332740</wp:posOffset>
              </wp:positionV>
              <wp:extent cx="1727835" cy="273050"/>
              <wp:effectExtent l="0" t="0" r="0" b="0"/>
              <wp:wrapNone/>
              <wp:docPr id="6" name="Rectangl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27835" cy="273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26B09" w:rsidRPr="007355AD" w:rsidRDefault="00C26B09" w:rsidP="007355AD">
                          <w:pPr>
                            <w:jc w:val="center"/>
                            <w:rPr>
                              <w:b/>
                            </w:rPr>
                          </w:pPr>
                          <w:r w:rsidRPr="007355AD">
                            <w:rPr>
                              <w:b/>
                              <w:i/>
                              <w:sz w:val="18"/>
                              <w:szCs w:val="18"/>
                            </w:rPr>
                            <w:t xml:space="preserve">AGENZIA REGIONALE SANITARIA </w:t>
                          </w:r>
                        </w:p>
                        <w:p w:rsidR="00C26B09" w:rsidRDefault="00C26B09" w:rsidP="007355AD">
                          <w:pPr>
                            <w:tabs>
                              <w:tab w:val="left" w:pos="450"/>
                            </w:tabs>
                            <w:jc w:val="center"/>
                            <w:rPr>
                              <w:color w:val="00008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9" o:spid="_x0000_s1027" style="position:absolute;margin-left:-.2pt;margin-top:26.2pt;width:136.05pt;height:21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" filled="f" stroked="f">
              <v:textbox inset="0,0,0,0">
                <w:txbxContent>
                  <w:p w:rsidR="00C26B09" w:rsidRPr="007355AD" w:rsidRDefault="00C26B09" w:rsidP="007355AD">
                    <w:pPr>
                      <w:jc w:val="center"/>
                      <w:rPr>
                        <w:b/>
                      </w:rPr>
                    </w:pPr>
                    <w:r w:rsidRPr="007355AD">
                      <w:rPr>
                        <w:b/>
                        <w:i/>
                        <w:sz w:val="18"/>
                        <w:szCs w:val="18"/>
                      </w:rPr>
                      <w:t xml:space="preserve">AGENZIA REGIONALE SANITARIA </w:t>
                    </w:r>
                  </w:p>
                  <w:p w:rsidR="00C26B09" w:rsidRDefault="00C26B09" w:rsidP="007355AD">
                    <w:pPr>
                      <w:tabs>
                        <w:tab w:val="left" w:pos="450"/>
                      </w:tabs>
                      <w:jc w:val="center"/>
                      <w:rPr>
                        <w:color w:val="000080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/>
        <w:b/>
        <w:i w:val="0"/>
        <w:sz w:val="24"/>
        <w:szCs w:val="24"/>
      </w:rPr>
    </w:lvl>
  </w:abstractNum>
  <w:abstractNum w:abstractNumId="1" w15:restartNumberingAfterBreak="0">
    <w:nsid w:val="00000004"/>
    <w:multiLevelType w:val="single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000007"/>
    <w:multiLevelType w:val="singleLevel"/>
    <w:tmpl w:val="00000007"/>
    <w:name w:val="WW8Num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000000A"/>
    <w:multiLevelType w:val="singleLevel"/>
    <w:tmpl w:val="0000000A"/>
    <w:name w:val="WW8Num24"/>
    <w:lvl w:ilvl="0">
      <w:start w:val="1"/>
      <w:numFmt w:val="bullet"/>
      <w:suff w:val="space"/>
      <w:lvlText w:val=""/>
      <w:lvlJc w:val="left"/>
      <w:pPr>
        <w:tabs>
          <w:tab w:val="num" w:pos="0"/>
        </w:tabs>
        <w:ind w:left="827" w:hanging="340"/>
      </w:pPr>
      <w:rPr>
        <w:rFonts w:ascii="Wingdings" w:hAnsi="Wingdings" w:cs="Arial"/>
      </w:rPr>
    </w:lvl>
  </w:abstractNum>
  <w:abstractNum w:abstractNumId="4" w15:restartNumberingAfterBreak="0">
    <w:nsid w:val="13D3301B"/>
    <w:multiLevelType w:val="hybridMultilevel"/>
    <w:tmpl w:val="5FEA0DF0"/>
    <w:name w:val="WW8Num82"/>
    <w:lvl w:ilvl="0" w:tplc="000000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5267E8"/>
    <w:multiLevelType w:val="hybridMultilevel"/>
    <w:tmpl w:val="16C02B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B15D9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E3161F"/>
    <w:multiLevelType w:val="hybridMultilevel"/>
    <w:tmpl w:val="94341A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57666"/>
    <w:multiLevelType w:val="hybridMultilevel"/>
    <w:tmpl w:val="31AE3D74"/>
    <w:lvl w:ilvl="0" w:tplc="FB36FE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8F5CBD"/>
    <w:multiLevelType w:val="hybridMultilevel"/>
    <w:tmpl w:val="1C4E4508"/>
    <w:lvl w:ilvl="0" w:tplc="9ED290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DA532C"/>
    <w:multiLevelType w:val="hybridMultilevel"/>
    <w:tmpl w:val="173C9FEA"/>
    <w:lvl w:ilvl="0" w:tplc="6FC2CF0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D06FF7"/>
    <w:multiLevelType w:val="hybridMultilevel"/>
    <w:tmpl w:val="435EDC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D310A0"/>
    <w:multiLevelType w:val="hybridMultilevel"/>
    <w:tmpl w:val="F68E5F7A"/>
    <w:name w:val="WW8Num822"/>
    <w:lvl w:ilvl="0" w:tplc="000000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EA4659B"/>
    <w:multiLevelType w:val="hybridMultilevel"/>
    <w:tmpl w:val="95A446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8232B2"/>
    <w:multiLevelType w:val="hybridMultilevel"/>
    <w:tmpl w:val="3AC40442"/>
    <w:name w:val="WW8Num83"/>
    <w:lvl w:ilvl="0" w:tplc="000000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736164"/>
    <w:multiLevelType w:val="hybridMultilevel"/>
    <w:tmpl w:val="F40E53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7"/>
  </w:num>
  <w:num w:numId="5">
    <w:abstractNumId w:val="10"/>
  </w:num>
  <w:num w:numId="6">
    <w:abstractNumId w:val="13"/>
  </w:num>
  <w:num w:numId="7">
    <w:abstractNumId w:val="9"/>
  </w:num>
  <w:num w:numId="8">
    <w:abstractNumId w:val="4"/>
  </w:num>
  <w:num w:numId="9">
    <w:abstractNumId w:val="15"/>
  </w:num>
  <w:num w:numId="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DEE"/>
    <w:rsid w:val="000019EA"/>
    <w:rsid w:val="00006FE0"/>
    <w:rsid w:val="00014DBF"/>
    <w:rsid w:val="0001553E"/>
    <w:rsid w:val="000172B5"/>
    <w:rsid w:val="0002169B"/>
    <w:rsid w:val="000246D3"/>
    <w:rsid w:val="00036F62"/>
    <w:rsid w:val="000437F2"/>
    <w:rsid w:val="00050C5D"/>
    <w:rsid w:val="000520E0"/>
    <w:rsid w:val="000529D6"/>
    <w:rsid w:val="000609DF"/>
    <w:rsid w:val="00085954"/>
    <w:rsid w:val="0008705A"/>
    <w:rsid w:val="00087BAD"/>
    <w:rsid w:val="00092F55"/>
    <w:rsid w:val="000A0A77"/>
    <w:rsid w:val="000A30FF"/>
    <w:rsid w:val="000A3E2F"/>
    <w:rsid w:val="000A7E28"/>
    <w:rsid w:val="000B2420"/>
    <w:rsid w:val="000C3369"/>
    <w:rsid w:val="000C3AB2"/>
    <w:rsid w:val="000C674D"/>
    <w:rsid w:val="000D32F2"/>
    <w:rsid w:val="000D4762"/>
    <w:rsid w:val="000D7531"/>
    <w:rsid w:val="000E0A4F"/>
    <w:rsid w:val="000E18ED"/>
    <w:rsid w:val="000E4DAC"/>
    <w:rsid w:val="000E5E5A"/>
    <w:rsid w:val="000F309D"/>
    <w:rsid w:val="000F7065"/>
    <w:rsid w:val="00101405"/>
    <w:rsid w:val="0010225B"/>
    <w:rsid w:val="001046E7"/>
    <w:rsid w:val="00104F76"/>
    <w:rsid w:val="00107592"/>
    <w:rsid w:val="00112FFE"/>
    <w:rsid w:val="00114D8B"/>
    <w:rsid w:val="00120D92"/>
    <w:rsid w:val="00134213"/>
    <w:rsid w:val="00134D3A"/>
    <w:rsid w:val="001429AD"/>
    <w:rsid w:val="00146E37"/>
    <w:rsid w:val="00163F27"/>
    <w:rsid w:val="00173549"/>
    <w:rsid w:val="0017372E"/>
    <w:rsid w:val="00184853"/>
    <w:rsid w:val="00184FD4"/>
    <w:rsid w:val="00190143"/>
    <w:rsid w:val="001A1FA7"/>
    <w:rsid w:val="001A2043"/>
    <w:rsid w:val="001A3C24"/>
    <w:rsid w:val="001A5A0E"/>
    <w:rsid w:val="001B0484"/>
    <w:rsid w:val="001C0F9B"/>
    <w:rsid w:val="001C46E1"/>
    <w:rsid w:val="001D0D36"/>
    <w:rsid w:val="001D7EB9"/>
    <w:rsid w:val="001E6A21"/>
    <w:rsid w:val="001F0CCE"/>
    <w:rsid w:val="001F1B99"/>
    <w:rsid w:val="001F388B"/>
    <w:rsid w:val="001F7560"/>
    <w:rsid w:val="00221430"/>
    <w:rsid w:val="002277C3"/>
    <w:rsid w:val="00227B70"/>
    <w:rsid w:val="00230471"/>
    <w:rsid w:val="002400F1"/>
    <w:rsid w:val="00251B92"/>
    <w:rsid w:val="00255DFF"/>
    <w:rsid w:val="00257227"/>
    <w:rsid w:val="00263FE2"/>
    <w:rsid w:val="00263FE7"/>
    <w:rsid w:val="00282A67"/>
    <w:rsid w:val="002909CD"/>
    <w:rsid w:val="002913E0"/>
    <w:rsid w:val="00292019"/>
    <w:rsid w:val="00296102"/>
    <w:rsid w:val="002A0A49"/>
    <w:rsid w:val="002A128F"/>
    <w:rsid w:val="002A1F74"/>
    <w:rsid w:val="002A3B4D"/>
    <w:rsid w:val="002B70D7"/>
    <w:rsid w:val="002B7118"/>
    <w:rsid w:val="002C11B8"/>
    <w:rsid w:val="002C52F4"/>
    <w:rsid w:val="002C60BD"/>
    <w:rsid w:val="002C7E5A"/>
    <w:rsid w:val="002D41EE"/>
    <w:rsid w:val="002E2236"/>
    <w:rsid w:val="002E72BB"/>
    <w:rsid w:val="002F1401"/>
    <w:rsid w:val="002F17E7"/>
    <w:rsid w:val="002F724F"/>
    <w:rsid w:val="00305803"/>
    <w:rsid w:val="003203F1"/>
    <w:rsid w:val="00321372"/>
    <w:rsid w:val="00324716"/>
    <w:rsid w:val="0033362C"/>
    <w:rsid w:val="00342C8E"/>
    <w:rsid w:val="00350D2B"/>
    <w:rsid w:val="003572AA"/>
    <w:rsid w:val="00357EDD"/>
    <w:rsid w:val="00380C98"/>
    <w:rsid w:val="003842D1"/>
    <w:rsid w:val="0038611E"/>
    <w:rsid w:val="003A064C"/>
    <w:rsid w:val="003A1A03"/>
    <w:rsid w:val="003A5072"/>
    <w:rsid w:val="003C23A1"/>
    <w:rsid w:val="003C7D95"/>
    <w:rsid w:val="003D2FC6"/>
    <w:rsid w:val="003D543F"/>
    <w:rsid w:val="003D7E1B"/>
    <w:rsid w:val="003E2050"/>
    <w:rsid w:val="003E3FC1"/>
    <w:rsid w:val="003E6103"/>
    <w:rsid w:val="003F15AF"/>
    <w:rsid w:val="003F3EAD"/>
    <w:rsid w:val="003F508F"/>
    <w:rsid w:val="003F79E0"/>
    <w:rsid w:val="0040247B"/>
    <w:rsid w:val="00402729"/>
    <w:rsid w:val="00403147"/>
    <w:rsid w:val="0040322F"/>
    <w:rsid w:val="00403E4E"/>
    <w:rsid w:val="00410D66"/>
    <w:rsid w:val="0041300C"/>
    <w:rsid w:val="0041503A"/>
    <w:rsid w:val="00424EA4"/>
    <w:rsid w:val="0042681E"/>
    <w:rsid w:val="00427D66"/>
    <w:rsid w:val="00432A5E"/>
    <w:rsid w:val="00441D40"/>
    <w:rsid w:val="00456412"/>
    <w:rsid w:val="004653B5"/>
    <w:rsid w:val="00482648"/>
    <w:rsid w:val="00482BF3"/>
    <w:rsid w:val="00483BE5"/>
    <w:rsid w:val="004852CF"/>
    <w:rsid w:val="00494661"/>
    <w:rsid w:val="00495958"/>
    <w:rsid w:val="004B6A4E"/>
    <w:rsid w:val="004C65D6"/>
    <w:rsid w:val="004D047B"/>
    <w:rsid w:val="004D59D6"/>
    <w:rsid w:val="004E51AE"/>
    <w:rsid w:val="004F0DE5"/>
    <w:rsid w:val="004F72C3"/>
    <w:rsid w:val="00500E2C"/>
    <w:rsid w:val="00504ACA"/>
    <w:rsid w:val="0050563D"/>
    <w:rsid w:val="00507D36"/>
    <w:rsid w:val="005102E5"/>
    <w:rsid w:val="0051181D"/>
    <w:rsid w:val="0051670F"/>
    <w:rsid w:val="00517F7F"/>
    <w:rsid w:val="00520F63"/>
    <w:rsid w:val="00531CDA"/>
    <w:rsid w:val="005331FF"/>
    <w:rsid w:val="0053538B"/>
    <w:rsid w:val="005369A3"/>
    <w:rsid w:val="0054396E"/>
    <w:rsid w:val="005543E5"/>
    <w:rsid w:val="00564688"/>
    <w:rsid w:val="005666EC"/>
    <w:rsid w:val="00580861"/>
    <w:rsid w:val="00587608"/>
    <w:rsid w:val="005908AD"/>
    <w:rsid w:val="00591DB8"/>
    <w:rsid w:val="005A4526"/>
    <w:rsid w:val="005B014D"/>
    <w:rsid w:val="005B4FC1"/>
    <w:rsid w:val="005C17E7"/>
    <w:rsid w:val="005C43B4"/>
    <w:rsid w:val="005C4A23"/>
    <w:rsid w:val="005C6600"/>
    <w:rsid w:val="005C6F52"/>
    <w:rsid w:val="005D2F28"/>
    <w:rsid w:val="005D4526"/>
    <w:rsid w:val="005D56A7"/>
    <w:rsid w:val="005E1A2B"/>
    <w:rsid w:val="005E5935"/>
    <w:rsid w:val="005E6BCB"/>
    <w:rsid w:val="005F07DF"/>
    <w:rsid w:val="005F48A5"/>
    <w:rsid w:val="005F6C70"/>
    <w:rsid w:val="00600515"/>
    <w:rsid w:val="00604985"/>
    <w:rsid w:val="00611563"/>
    <w:rsid w:val="00613939"/>
    <w:rsid w:val="00620DB4"/>
    <w:rsid w:val="00625311"/>
    <w:rsid w:val="006278E6"/>
    <w:rsid w:val="0063156F"/>
    <w:rsid w:val="006406D4"/>
    <w:rsid w:val="0064371F"/>
    <w:rsid w:val="00645B3F"/>
    <w:rsid w:val="0064794E"/>
    <w:rsid w:val="00654D7B"/>
    <w:rsid w:val="006554BD"/>
    <w:rsid w:val="00657847"/>
    <w:rsid w:val="00660C1F"/>
    <w:rsid w:val="00663CD8"/>
    <w:rsid w:val="006740EE"/>
    <w:rsid w:val="0067744E"/>
    <w:rsid w:val="006936BD"/>
    <w:rsid w:val="006970DE"/>
    <w:rsid w:val="006D1C3E"/>
    <w:rsid w:val="006D2560"/>
    <w:rsid w:val="006D509A"/>
    <w:rsid w:val="006E16FA"/>
    <w:rsid w:val="006E2974"/>
    <w:rsid w:val="006F672E"/>
    <w:rsid w:val="007010F9"/>
    <w:rsid w:val="00702D08"/>
    <w:rsid w:val="00714BC4"/>
    <w:rsid w:val="00714D8A"/>
    <w:rsid w:val="00715075"/>
    <w:rsid w:val="00717B8F"/>
    <w:rsid w:val="00720124"/>
    <w:rsid w:val="00730320"/>
    <w:rsid w:val="00734A31"/>
    <w:rsid w:val="007355AD"/>
    <w:rsid w:val="0074040C"/>
    <w:rsid w:val="00741979"/>
    <w:rsid w:val="00742C05"/>
    <w:rsid w:val="00745E1F"/>
    <w:rsid w:val="00753052"/>
    <w:rsid w:val="00753C9B"/>
    <w:rsid w:val="007544CC"/>
    <w:rsid w:val="0075468D"/>
    <w:rsid w:val="00754AA6"/>
    <w:rsid w:val="00755211"/>
    <w:rsid w:val="00756E05"/>
    <w:rsid w:val="00762822"/>
    <w:rsid w:val="00772784"/>
    <w:rsid w:val="00776B83"/>
    <w:rsid w:val="007878C7"/>
    <w:rsid w:val="007933BB"/>
    <w:rsid w:val="007A4652"/>
    <w:rsid w:val="007A6C29"/>
    <w:rsid w:val="007B26A6"/>
    <w:rsid w:val="007B31E5"/>
    <w:rsid w:val="007C1578"/>
    <w:rsid w:val="007C3661"/>
    <w:rsid w:val="007C4DE1"/>
    <w:rsid w:val="007C5B0C"/>
    <w:rsid w:val="007C68A0"/>
    <w:rsid w:val="007C7D8B"/>
    <w:rsid w:val="007E30FF"/>
    <w:rsid w:val="007E3A3E"/>
    <w:rsid w:val="007E74F4"/>
    <w:rsid w:val="007E7D54"/>
    <w:rsid w:val="007F0861"/>
    <w:rsid w:val="00803624"/>
    <w:rsid w:val="008059DD"/>
    <w:rsid w:val="00812C2F"/>
    <w:rsid w:val="00816361"/>
    <w:rsid w:val="008233B6"/>
    <w:rsid w:val="0082342E"/>
    <w:rsid w:val="00826934"/>
    <w:rsid w:val="008314E7"/>
    <w:rsid w:val="00835E15"/>
    <w:rsid w:val="00837819"/>
    <w:rsid w:val="008518B5"/>
    <w:rsid w:val="0085541C"/>
    <w:rsid w:val="008613E9"/>
    <w:rsid w:val="00866A25"/>
    <w:rsid w:val="00872EF2"/>
    <w:rsid w:val="008751D6"/>
    <w:rsid w:val="00875313"/>
    <w:rsid w:val="00875C78"/>
    <w:rsid w:val="008765FA"/>
    <w:rsid w:val="00880393"/>
    <w:rsid w:val="00880F9A"/>
    <w:rsid w:val="0088100B"/>
    <w:rsid w:val="00882946"/>
    <w:rsid w:val="00883CEA"/>
    <w:rsid w:val="008853DA"/>
    <w:rsid w:val="00890E4C"/>
    <w:rsid w:val="00894ABF"/>
    <w:rsid w:val="00895891"/>
    <w:rsid w:val="008A59B5"/>
    <w:rsid w:val="008B3CBF"/>
    <w:rsid w:val="008C444C"/>
    <w:rsid w:val="008C7090"/>
    <w:rsid w:val="008D7C9E"/>
    <w:rsid w:val="008D7F0E"/>
    <w:rsid w:val="008F4B3B"/>
    <w:rsid w:val="0091713A"/>
    <w:rsid w:val="0092378F"/>
    <w:rsid w:val="009240D1"/>
    <w:rsid w:val="00931CF0"/>
    <w:rsid w:val="009438E5"/>
    <w:rsid w:val="009473ED"/>
    <w:rsid w:val="00954AEA"/>
    <w:rsid w:val="00957C97"/>
    <w:rsid w:val="009701AE"/>
    <w:rsid w:val="00971599"/>
    <w:rsid w:val="00972FFB"/>
    <w:rsid w:val="0098461D"/>
    <w:rsid w:val="00987160"/>
    <w:rsid w:val="00987A2C"/>
    <w:rsid w:val="00990529"/>
    <w:rsid w:val="00993122"/>
    <w:rsid w:val="00993269"/>
    <w:rsid w:val="0099547C"/>
    <w:rsid w:val="00996396"/>
    <w:rsid w:val="009964E7"/>
    <w:rsid w:val="009976CB"/>
    <w:rsid w:val="009A4E27"/>
    <w:rsid w:val="009A69B5"/>
    <w:rsid w:val="009C5EF8"/>
    <w:rsid w:val="009D44A3"/>
    <w:rsid w:val="009D51E8"/>
    <w:rsid w:val="009D72EE"/>
    <w:rsid w:val="009E1DEE"/>
    <w:rsid w:val="009E223C"/>
    <w:rsid w:val="009E2EB9"/>
    <w:rsid w:val="009E543A"/>
    <w:rsid w:val="00A10136"/>
    <w:rsid w:val="00A12422"/>
    <w:rsid w:val="00A158CC"/>
    <w:rsid w:val="00A16901"/>
    <w:rsid w:val="00A171A2"/>
    <w:rsid w:val="00A251B6"/>
    <w:rsid w:val="00A3123B"/>
    <w:rsid w:val="00A421DF"/>
    <w:rsid w:val="00A50B6D"/>
    <w:rsid w:val="00A53058"/>
    <w:rsid w:val="00A565BE"/>
    <w:rsid w:val="00A625A5"/>
    <w:rsid w:val="00A7005B"/>
    <w:rsid w:val="00A72FAA"/>
    <w:rsid w:val="00A838FF"/>
    <w:rsid w:val="00A8670D"/>
    <w:rsid w:val="00A869E1"/>
    <w:rsid w:val="00A920ED"/>
    <w:rsid w:val="00A932EB"/>
    <w:rsid w:val="00A94CD3"/>
    <w:rsid w:val="00AA0407"/>
    <w:rsid w:val="00AA114C"/>
    <w:rsid w:val="00AA39BE"/>
    <w:rsid w:val="00AB2281"/>
    <w:rsid w:val="00AB32C2"/>
    <w:rsid w:val="00AB50E3"/>
    <w:rsid w:val="00AD1DDC"/>
    <w:rsid w:val="00AD28A5"/>
    <w:rsid w:val="00AE1C94"/>
    <w:rsid w:val="00AF0D1A"/>
    <w:rsid w:val="00B00C45"/>
    <w:rsid w:val="00B02C40"/>
    <w:rsid w:val="00B04132"/>
    <w:rsid w:val="00B06390"/>
    <w:rsid w:val="00B1135D"/>
    <w:rsid w:val="00B15EA7"/>
    <w:rsid w:val="00B16108"/>
    <w:rsid w:val="00B33D7A"/>
    <w:rsid w:val="00B40374"/>
    <w:rsid w:val="00B41EC5"/>
    <w:rsid w:val="00B5011D"/>
    <w:rsid w:val="00B51F5C"/>
    <w:rsid w:val="00B55C2A"/>
    <w:rsid w:val="00B61001"/>
    <w:rsid w:val="00B61FC2"/>
    <w:rsid w:val="00B73F62"/>
    <w:rsid w:val="00B86B22"/>
    <w:rsid w:val="00B9586D"/>
    <w:rsid w:val="00B96A06"/>
    <w:rsid w:val="00B9786F"/>
    <w:rsid w:val="00B97986"/>
    <w:rsid w:val="00BA083B"/>
    <w:rsid w:val="00BA23DF"/>
    <w:rsid w:val="00BA5B9A"/>
    <w:rsid w:val="00BA6052"/>
    <w:rsid w:val="00BA7A9B"/>
    <w:rsid w:val="00BB1D63"/>
    <w:rsid w:val="00BB6EEF"/>
    <w:rsid w:val="00BC5D91"/>
    <w:rsid w:val="00BD2A89"/>
    <w:rsid w:val="00BD5964"/>
    <w:rsid w:val="00BE10D7"/>
    <w:rsid w:val="00BE3DE1"/>
    <w:rsid w:val="00BE774A"/>
    <w:rsid w:val="00BF29DC"/>
    <w:rsid w:val="00C01A8D"/>
    <w:rsid w:val="00C06AE1"/>
    <w:rsid w:val="00C2034C"/>
    <w:rsid w:val="00C26B09"/>
    <w:rsid w:val="00C26E59"/>
    <w:rsid w:val="00C32BC0"/>
    <w:rsid w:val="00C32F37"/>
    <w:rsid w:val="00C33390"/>
    <w:rsid w:val="00C44781"/>
    <w:rsid w:val="00C44AEA"/>
    <w:rsid w:val="00C567F3"/>
    <w:rsid w:val="00C63213"/>
    <w:rsid w:val="00C81441"/>
    <w:rsid w:val="00C93921"/>
    <w:rsid w:val="00CA2155"/>
    <w:rsid w:val="00CB35C6"/>
    <w:rsid w:val="00CB45D4"/>
    <w:rsid w:val="00CB65A9"/>
    <w:rsid w:val="00CC08E2"/>
    <w:rsid w:val="00CC31AE"/>
    <w:rsid w:val="00CC46AD"/>
    <w:rsid w:val="00CC5E47"/>
    <w:rsid w:val="00CD1E15"/>
    <w:rsid w:val="00CD561B"/>
    <w:rsid w:val="00CE3CD1"/>
    <w:rsid w:val="00CE507D"/>
    <w:rsid w:val="00CF629B"/>
    <w:rsid w:val="00D01773"/>
    <w:rsid w:val="00D020A0"/>
    <w:rsid w:val="00D03A47"/>
    <w:rsid w:val="00D07657"/>
    <w:rsid w:val="00D10113"/>
    <w:rsid w:val="00D13D56"/>
    <w:rsid w:val="00D15050"/>
    <w:rsid w:val="00D1616B"/>
    <w:rsid w:val="00D16772"/>
    <w:rsid w:val="00D22B55"/>
    <w:rsid w:val="00D535B9"/>
    <w:rsid w:val="00D555BC"/>
    <w:rsid w:val="00D57F4A"/>
    <w:rsid w:val="00D6302E"/>
    <w:rsid w:val="00D6479D"/>
    <w:rsid w:val="00D64A2F"/>
    <w:rsid w:val="00D844B2"/>
    <w:rsid w:val="00D86FB6"/>
    <w:rsid w:val="00D93344"/>
    <w:rsid w:val="00D960C3"/>
    <w:rsid w:val="00DB329E"/>
    <w:rsid w:val="00DB6FCC"/>
    <w:rsid w:val="00DB72D9"/>
    <w:rsid w:val="00DC0DD3"/>
    <w:rsid w:val="00DC3A6B"/>
    <w:rsid w:val="00DC7743"/>
    <w:rsid w:val="00DD21AE"/>
    <w:rsid w:val="00DE400C"/>
    <w:rsid w:val="00DE5D2B"/>
    <w:rsid w:val="00DF10CF"/>
    <w:rsid w:val="00DF4BDC"/>
    <w:rsid w:val="00DF7D8A"/>
    <w:rsid w:val="00E048F6"/>
    <w:rsid w:val="00E13A4C"/>
    <w:rsid w:val="00E16272"/>
    <w:rsid w:val="00E25FDB"/>
    <w:rsid w:val="00E30CD4"/>
    <w:rsid w:val="00E30D17"/>
    <w:rsid w:val="00E517C5"/>
    <w:rsid w:val="00E52CE3"/>
    <w:rsid w:val="00E735E0"/>
    <w:rsid w:val="00E763AA"/>
    <w:rsid w:val="00E97AD5"/>
    <w:rsid w:val="00EB0148"/>
    <w:rsid w:val="00EB2707"/>
    <w:rsid w:val="00EC7339"/>
    <w:rsid w:val="00ED137E"/>
    <w:rsid w:val="00ED4648"/>
    <w:rsid w:val="00ED632F"/>
    <w:rsid w:val="00EE2879"/>
    <w:rsid w:val="00EE4169"/>
    <w:rsid w:val="00EE6734"/>
    <w:rsid w:val="00EF5C61"/>
    <w:rsid w:val="00F03795"/>
    <w:rsid w:val="00F05573"/>
    <w:rsid w:val="00F05EA2"/>
    <w:rsid w:val="00F22007"/>
    <w:rsid w:val="00F23D48"/>
    <w:rsid w:val="00F3632B"/>
    <w:rsid w:val="00F43763"/>
    <w:rsid w:val="00F43DC2"/>
    <w:rsid w:val="00F47DE3"/>
    <w:rsid w:val="00F513B4"/>
    <w:rsid w:val="00F57088"/>
    <w:rsid w:val="00F62F93"/>
    <w:rsid w:val="00F638F8"/>
    <w:rsid w:val="00F70C49"/>
    <w:rsid w:val="00F8436F"/>
    <w:rsid w:val="00F91CCB"/>
    <w:rsid w:val="00F93432"/>
    <w:rsid w:val="00FA2C9A"/>
    <w:rsid w:val="00FA4FD8"/>
    <w:rsid w:val="00FA67D5"/>
    <w:rsid w:val="00FB0DDD"/>
    <w:rsid w:val="00FB28B1"/>
    <w:rsid w:val="00FC09BB"/>
    <w:rsid w:val="00FC2454"/>
    <w:rsid w:val="00FC2C81"/>
    <w:rsid w:val="00FC308B"/>
    <w:rsid w:val="00FC408D"/>
    <w:rsid w:val="00FE07F2"/>
    <w:rsid w:val="00FE4239"/>
    <w:rsid w:val="00FE4BE4"/>
    <w:rsid w:val="00FE61F4"/>
    <w:rsid w:val="00FF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891D33CA-1499-41E7-BF1D-B863331C9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1DEE"/>
  </w:style>
  <w:style w:type="paragraph" w:styleId="Titolo1">
    <w:name w:val="heading 1"/>
    <w:basedOn w:val="Normale"/>
    <w:next w:val="Normale"/>
    <w:qFormat/>
    <w:rsid w:val="00DE400C"/>
    <w:pPr>
      <w:keepNext/>
      <w:autoSpaceDE w:val="0"/>
      <w:autoSpaceDN w:val="0"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5">
    <w:name w:val="heading 5"/>
    <w:basedOn w:val="Normale"/>
    <w:next w:val="Normale"/>
    <w:qFormat/>
    <w:rsid w:val="00DE400C"/>
    <w:pPr>
      <w:keepNext/>
      <w:autoSpaceDE w:val="0"/>
      <w:autoSpaceDN w:val="0"/>
      <w:ind w:left="5670"/>
      <w:jc w:val="both"/>
      <w:outlineLvl w:val="4"/>
    </w:pPr>
    <w:rPr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27D66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="Calibri" w:hAnsi="Calibri"/>
      <w:b/>
      <w:bCs/>
      <w:sz w:val="22"/>
      <w:szCs w:val="22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9E1DE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9E1DEE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A920ED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rsid w:val="00DE400C"/>
    <w:pPr>
      <w:autoSpaceDE w:val="0"/>
      <w:autoSpaceDN w:val="0"/>
      <w:jc w:val="both"/>
    </w:pPr>
    <w:rPr>
      <w:sz w:val="24"/>
      <w:szCs w:val="24"/>
    </w:rPr>
  </w:style>
  <w:style w:type="paragraph" w:styleId="Rientrocorpodeltesto2">
    <w:name w:val="Body Text Indent 2"/>
    <w:basedOn w:val="Normale"/>
    <w:rsid w:val="00DE400C"/>
    <w:pPr>
      <w:autoSpaceDE w:val="0"/>
      <w:autoSpaceDN w:val="0"/>
      <w:ind w:firstLine="567"/>
      <w:jc w:val="both"/>
    </w:pPr>
    <w:rPr>
      <w:i/>
      <w:iCs/>
      <w:sz w:val="24"/>
      <w:szCs w:val="24"/>
    </w:rPr>
  </w:style>
  <w:style w:type="table" w:styleId="Grigliatabella">
    <w:name w:val="Table Grid"/>
    <w:basedOn w:val="Tabellanormale"/>
    <w:rsid w:val="00DE400C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rsid w:val="001C46E1"/>
    <w:rPr>
      <w:color w:val="0563C1"/>
      <w:u w:val="single"/>
    </w:rPr>
  </w:style>
  <w:style w:type="paragraph" w:styleId="Paragrafoelenco">
    <w:name w:val="List Paragraph"/>
    <w:basedOn w:val="Normale"/>
    <w:uiPriority w:val="34"/>
    <w:qFormat/>
    <w:rsid w:val="00A251B6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link w:val="Pidipagina"/>
    <w:uiPriority w:val="99"/>
    <w:rsid w:val="008B3CBF"/>
  </w:style>
  <w:style w:type="paragraph" w:customStyle="1" w:styleId="default">
    <w:name w:val="default"/>
    <w:basedOn w:val="Normale"/>
    <w:rsid w:val="007F0861"/>
    <w:rPr>
      <w:rFonts w:ascii="SimSun" w:eastAsia="SimSun" w:hAnsi="SimSun"/>
      <w:sz w:val="24"/>
      <w:szCs w:val="24"/>
    </w:rPr>
  </w:style>
  <w:style w:type="character" w:styleId="Enfasigrassetto">
    <w:name w:val="Strong"/>
    <w:uiPriority w:val="22"/>
    <w:qFormat/>
    <w:rsid w:val="000E4DAC"/>
    <w:rPr>
      <w:b/>
      <w:bCs/>
    </w:rPr>
  </w:style>
  <w:style w:type="paragraph" w:customStyle="1" w:styleId="Default0">
    <w:name w:val="Default"/>
    <w:rsid w:val="001046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Corpodeltesto2">
    <w:name w:val="Body Text 2"/>
    <w:basedOn w:val="Normale"/>
    <w:link w:val="Corpodeltesto2Carattere"/>
    <w:rsid w:val="00184FD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184FD4"/>
  </w:style>
  <w:style w:type="paragraph" w:styleId="Testonotaapidipagina">
    <w:name w:val="footnote text"/>
    <w:basedOn w:val="Normale"/>
    <w:link w:val="TestonotaapidipaginaCarattere"/>
    <w:rsid w:val="0010225B"/>
    <w:pPr>
      <w:widowControl w:val="0"/>
      <w:jc w:val="both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10225B"/>
  </w:style>
  <w:style w:type="paragraph" w:styleId="Titolosommario">
    <w:name w:val="TOC Heading"/>
    <w:basedOn w:val="Titolo1"/>
    <w:next w:val="Normale"/>
    <w:uiPriority w:val="39"/>
    <w:unhideWhenUsed/>
    <w:qFormat/>
    <w:rsid w:val="001A1FA7"/>
    <w:pPr>
      <w:keepLines/>
      <w:autoSpaceDE/>
      <w:autoSpaceDN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  <w:sz w:val="32"/>
      <w:szCs w:val="32"/>
    </w:rPr>
  </w:style>
  <w:style w:type="paragraph" w:styleId="Sommario1">
    <w:name w:val="toc 1"/>
    <w:basedOn w:val="Normale"/>
    <w:next w:val="Normale"/>
    <w:autoRedefine/>
    <w:uiPriority w:val="39"/>
    <w:rsid w:val="001A1FA7"/>
  </w:style>
  <w:style w:type="character" w:customStyle="1" w:styleId="Titolo6Carattere">
    <w:name w:val="Titolo 6 Carattere"/>
    <w:link w:val="Titolo6"/>
    <w:uiPriority w:val="9"/>
    <w:semiHidden/>
    <w:rsid w:val="00427D66"/>
    <w:rPr>
      <w:rFonts w:ascii="Calibri" w:hAnsi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1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47092">
              <w:marLeft w:val="0"/>
              <w:marRight w:val="0"/>
              <w:marTop w:val="0"/>
              <w:marBottom w:val="0"/>
              <w:divBdr>
                <w:top w:val="none" w:sz="0" w:space="0" w:color="E1E1E1"/>
                <w:left w:val="none" w:sz="0" w:space="0" w:color="E1E1E1"/>
                <w:bottom w:val="none" w:sz="0" w:space="0" w:color="E1E1E1"/>
                <w:right w:val="none" w:sz="0" w:space="0" w:color="E1E1E1"/>
              </w:divBdr>
              <w:divsChild>
                <w:div w:id="1999533933">
                  <w:marLeft w:val="0"/>
                  <w:marRight w:val="0"/>
                  <w:marTop w:val="0"/>
                  <w:marBottom w:val="0"/>
                  <w:divBdr>
                    <w:top w:val="single" w:sz="6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15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744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9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2ECB1-AB2F-479A-9A65-35567B3A5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ID</vt:lpstr>
    </vt:vector>
  </TitlesOfParts>
  <Company/>
  <LinksUpToDate>false</LinksUpToDate>
  <CharactersWithSpaces>3795</CharactersWithSpaces>
  <SharedDoc>false</SharedDoc>
  <HLinks>
    <vt:vector size="12" baseType="variant">
      <vt:variant>
        <vt:i4>5701651</vt:i4>
      </vt:variant>
      <vt:variant>
        <vt:i4>3</vt:i4>
      </vt:variant>
      <vt:variant>
        <vt:i4>0</vt:i4>
      </vt:variant>
      <vt:variant>
        <vt:i4>5</vt:i4>
      </vt:variant>
      <vt:variant>
        <vt:lpwstr>https://www.regione.marche.it/ars</vt:lpwstr>
      </vt:variant>
      <vt:variant>
        <vt:lpwstr/>
      </vt:variant>
      <vt:variant>
        <vt:i4>3866648</vt:i4>
      </vt:variant>
      <vt:variant>
        <vt:i4>0</vt:i4>
      </vt:variant>
      <vt:variant>
        <vt:i4>0</vt:i4>
      </vt:variant>
      <vt:variant>
        <vt:i4>5</vt:i4>
      </vt:variant>
      <vt:variant>
        <vt:lpwstr>mailto:regione.marche.ars@emarche.it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</dc:title>
  <dc:subject/>
  <dc:creator>stefania_garbuglia</dc:creator>
  <cp:keywords/>
  <dc:description/>
  <cp:lastModifiedBy>Eleonora Della Ciana</cp:lastModifiedBy>
  <cp:revision>2</cp:revision>
  <cp:lastPrinted>2020-11-03T10:52:00Z</cp:lastPrinted>
  <dcterms:created xsi:type="dcterms:W3CDTF">2020-12-03T10:02:00Z</dcterms:created>
  <dcterms:modified xsi:type="dcterms:W3CDTF">2020-12-03T10:02:00Z</dcterms:modified>
</cp:coreProperties>
</file>